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12489" w14:textId="105F4ECA" w:rsidR="00D228BD" w:rsidRPr="007560AA" w:rsidRDefault="001D5B26" w:rsidP="00D228BD">
      <w:pPr>
        <w:pStyle w:val="Titolo2"/>
        <w:ind w:right="119"/>
        <w:jc w:val="right"/>
        <w:rPr>
          <w:rFonts w:ascii="Arial" w:hAnsi="Arial" w:cs="Arial"/>
          <w:b w:val="0"/>
          <w:bCs w:val="0"/>
          <w:i w:val="0"/>
          <w:sz w:val="22"/>
          <w:szCs w:val="22"/>
          <w:lang w:val="it-IT"/>
        </w:rPr>
      </w:pPr>
      <w:r w:rsidRPr="007560AA">
        <w:rPr>
          <w:rFonts w:ascii="Arial" w:hAnsi="Arial" w:cs="Arial"/>
          <w:i w:val="0"/>
          <w:spacing w:val="-1"/>
          <w:sz w:val="22"/>
          <w:szCs w:val="22"/>
          <w:lang w:val="it-IT"/>
        </w:rPr>
        <w:t>Allegato</w:t>
      </w:r>
      <w:r w:rsidR="00D228BD" w:rsidRPr="007560AA">
        <w:rPr>
          <w:rFonts w:ascii="Arial" w:hAnsi="Arial" w:cs="Arial"/>
          <w:i w:val="0"/>
          <w:spacing w:val="-16"/>
          <w:sz w:val="22"/>
          <w:szCs w:val="22"/>
          <w:lang w:val="it-IT"/>
        </w:rPr>
        <w:t xml:space="preserve"> </w:t>
      </w:r>
      <w:r w:rsidR="00D228BD" w:rsidRPr="007560AA">
        <w:rPr>
          <w:rFonts w:ascii="Arial" w:hAnsi="Arial" w:cs="Arial"/>
          <w:i w:val="0"/>
          <w:spacing w:val="-1"/>
          <w:sz w:val="22"/>
          <w:szCs w:val="22"/>
          <w:lang w:val="it-IT"/>
        </w:rPr>
        <w:t>A2</w:t>
      </w:r>
    </w:p>
    <w:p w14:paraId="2A71248A" w14:textId="77777777" w:rsidR="00D228BD" w:rsidRPr="007560AA" w:rsidRDefault="00D228BD" w:rsidP="00D228BD">
      <w:pPr>
        <w:pStyle w:val="Titolo3"/>
        <w:spacing w:before="72"/>
        <w:ind w:left="2781" w:right="2776"/>
        <w:jc w:val="center"/>
        <w:rPr>
          <w:rFonts w:ascii="Arial" w:hAnsi="Arial" w:cs="Arial"/>
          <w:spacing w:val="-1"/>
          <w:sz w:val="22"/>
          <w:szCs w:val="22"/>
          <w:lang w:val="it-IT"/>
        </w:rPr>
      </w:pPr>
      <w:r w:rsidRPr="007560AA">
        <w:rPr>
          <w:rFonts w:ascii="Arial" w:hAnsi="Arial" w:cs="Arial"/>
          <w:spacing w:val="-1"/>
          <w:sz w:val="22"/>
          <w:szCs w:val="22"/>
          <w:lang w:val="it-IT"/>
        </w:rPr>
        <w:t>DOMANDA</w:t>
      </w:r>
      <w:r w:rsidRPr="007560AA">
        <w:rPr>
          <w:rFonts w:ascii="Arial" w:hAnsi="Arial" w:cs="Arial"/>
          <w:spacing w:val="-3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DI</w:t>
      </w:r>
      <w:r w:rsidRPr="007560AA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2"/>
          <w:sz w:val="22"/>
          <w:szCs w:val="22"/>
          <w:lang w:val="it-IT"/>
        </w:rPr>
        <w:t>AMMISSIONE</w:t>
      </w:r>
      <w:r w:rsidRPr="007560AA">
        <w:rPr>
          <w:rFonts w:ascii="Arial" w:hAnsi="Arial" w:cs="Arial"/>
          <w:sz w:val="22"/>
          <w:szCs w:val="22"/>
          <w:lang w:val="it-IT"/>
        </w:rPr>
        <w:t xml:space="preserve"> A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FINANZIAMENTO</w:t>
      </w:r>
    </w:p>
    <w:p w14:paraId="2A71248B" w14:textId="77777777" w:rsidR="00D228BD" w:rsidRPr="007560AA" w:rsidRDefault="00D228BD" w:rsidP="00D228BD">
      <w:pPr>
        <w:jc w:val="center"/>
        <w:rPr>
          <w:rFonts w:ascii="Arial" w:hAnsi="Arial" w:cs="Arial"/>
          <w:b/>
          <w:bCs/>
          <w:spacing w:val="-1"/>
          <w:sz w:val="22"/>
          <w:szCs w:val="22"/>
        </w:rPr>
      </w:pPr>
      <w:r w:rsidRPr="007560AA">
        <w:rPr>
          <w:rFonts w:ascii="Arial" w:hAnsi="Arial" w:cs="Arial"/>
          <w:b/>
          <w:bCs/>
          <w:spacing w:val="-1"/>
          <w:sz w:val="22"/>
          <w:szCs w:val="22"/>
        </w:rPr>
        <w:t>Soggetto Capofila</w:t>
      </w:r>
    </w:p>
    <w:p w14:paraId="2A71248C" w14:textId="77777777" w:rsidR="00D228BD" w:rsidRPr="007560AA" w:rsidRDefault="00D228BD" w:rsidP="00D228BD">
      <w:pPr>
        <w:rPr>
          <w:rFonts w:ascii="Arial" w:hAnsi="Arial" w:cs="Arial"/>
          <w:sz w:val="22"/>
          <w:szCs w:val="22"/>
        </w:rPr>
      </w:pPr>
    </w:p>
    <w:p w14:paraId="2A71248D" w14:textId="77777777" w:rsidR="00D228BD" w:rsidRPr="007560AA" w:rsidRDefault="00D228BD" w:rsidP="00D228BD">
      <w:pPr>
        <w:spacing w:before="11" w:line="220" w:lineRule="exact"/>
        <w:rPr>
          <w:rFonts w:ascii="Arial" w:hAnsi="Arial" w:cs="Arial"/>
          <w:sz w:val="22"/>
          <w:szCs w:val="22"/>
        </w:rPr>
      </w:pPr>
    </w:p>
    <w:p w14:paraId="2A71248E" w14:textId="77777777" w:rsidR="00D228BD" w:rsidRPr="007560AA" w:rsidRDefault="00D228BD" w:rsidP="00D228BD">
      <w:pPr>
        <w:spacing w:before="77" w:line="207" w:lineRule="exact"/>
        <w:ind w:right="793"/>
        <w:jc w:val="right"/>
        <w:rPr>
          <w:rFonts w:ascii="Arial" w:eastAsia="Arial" w:hAnsi="Arial" w:cs="Arial"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A7125F1" wp14:editId="2A7125F2">
                <wp:simplePos x="0" y="0"/>
                <wp:positionH relativeFrom="page">
                  <wp:posOffset>5951220</wp:posOffset>
                </wp:positionH>
                <wp:positionV relativeFrom="paragraph">
                  <wp:posOffset>-148590</wp:posOffset>
                </wp:positionV>
                <wp:extent cx="800100" cy="696595"/>
                <wp:effectExtent l="7620" t="11430" r="11430" b="6350"/>
                <wp:wrapNone/>
                <wp:docPr id="1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9372" y="-234"/>
                          <a:chExt cx="1260" cy="1097"/>
                        </a:xfrm>
                      </wpg:grpSpPr>
                      <wps:wsp>
                        <wps:cNvPr id="2" name="Freeform 30"/>
                        <wps:cNvSpPr>
                          <a:spLocks/>
                        </wps:cNvSpPr>
                        <wps:spPr bwMode="auto">
                          <a:xfrm>
                            <a:off x="9372" y="-234"/>
                            <a:ext cx="1260" cy="1097"/>
                          </a:xfrm>
                          <a:custGeom>
                            <a:avLst/>
                            <a:gdLst>
                              <a:gd name="T0" fmla="+- 0 9372 9372"/>
                              <a:gd name="T1" fmla="*/ T0 w 1260"/>
                              <a:gd name="T2" fmla="+- 0 863 -234"/>
                              <a:gd name="T3" fmla="*/ 863 h 1097"/>
                              <a:gd name="T4" fmla="+- 0 10632 9372"/>
                              <a:gd name="T5" fmla="*/ T4 w 1260"/>
                              <a:gd name="T6" fmla="+- 0 863 -234"/>
                              <a:gd name="T7" fmla="*/ 863 h 1097"/>
                              <a:gd name="T8" fmla="+- 0 10632 9372"/>
                              <a:gd name="T9" fmla="*/ T8 w 1260"/>
                              <a:gd name="T10" fmla="+- 0 -234 -234"/>
                              <a:gd name="T11" fmla="*/ -234 h 1097"/>
                              <a:gd name="T12" fmla="+- 0 9372 9372"/>
                              <a:gd name="T13" fmla="*/ T12 w 1260"/>
                              <a:gd name="T14" fmla="+- 0 -234 -234"/>
                              <a:gd name="T15" fmla="*/ -234 h 1097"/>
                              <a:gd name="T16" fmla="+- 0 9372 9372"/>
                              <a:gd name="T17" fmla="*/ T16 w 1260"/>
                              <a:gd name="T18" fmla="+- 0 863 -234"/>
                              <a:gd name="T19" fmla="*/ 863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60" h="1097">
                                <a:moveTo>
                                  <a:pt x="0" y="1097"/>
                                </a:moveTo>
                                <a:lnTo>
                                  <a:pt x="1260" y="1097"/>
                                </a:lnTo>
                                <a:lnTo>
                                  <a:pt x="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F8885D" id="Group 29" o:spid="_x0000_s1026" style="position:absolute;margin-left:468.6pt;margin-top:-11.7pt;width:63pt;height:54.85pt;z-index:-251657216;mso-position-horizontal-relative:page" coordorigin="9372,-234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">
                <v:shape id="Freeform 30" o:spid="_x0000_s1027" style="position:absolute;left:9372;top:-234;width:1260;height:1097;visibility:visible;mso-wrap-style:square;v-text-anchor:top" coordsize="1260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" path="m,1097r1260,l1260,,,,,1097xe" filled="f">
                  <v:path arrowok="t" o:connecttype="custom" o:connectlocs="0,863;1260,863;1260,-234;0,-234;0,863" o:connectangles="0,0,0,0,0"/>
                </v:shape>
                <w10:wrap anchorx="page"/>
              </v:group>
            </w:pict>
          </mc:Fallback>
        </mc:AlternateContent>
      </w:r>
      <w:r w:rsidRPr="007560AA">
        <w:rPr>
          <w:rFonts w:ascii="Arial" w:hAnsi="Arial" w:cs="Arial"/>
          <w:w w:val="95"/>
          <w:sz w:val="22"/>
          <w:szCs w:val="22"/>
        </w:rPr>
        <w:t>Bollo</w:t>
      </w:r>
    </w:p>
    <w:p w14:paraId="2A71248F" w14:textId="77777777" w:rsidR="00D228BD" w:rsidRPr="007560AA" w:rsidRDefault="00D228BD" w:rsidP="00D228BD">
      <w:pPr>
        <w:spacing w:line="207" w:lineRule="exact"/>
        <w:ind w:right="695"/>
        <w:jc w:val="right"/>
        <w:rPr>
          <w:rFonts w:ascii="Arial" w:eastAsia="Arial" w:hAnsi="Arial" w:cs="Arial"/>
          <w:sz w:val="22"/>
          <w:szCs w:val="22"/>
        </w:rPr>
      </w:pPr>
      <w:r w:rsidRPr="007560AA">
        <w:rPr>
          <w:rFonts w:ascii="Arial" w:eastAsia="Arial" w:hAnsi="Arial" w:cs="Arial"/>
          <w:sz w:val="22"/>
          <w:szCs w:val="22"/>
        </w:rPr>
        <w:t>€</w:t>
      </w:r>
      <w:r w:rsidRPr="007560AA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7560AA">
        <w:rPr>
          <w:rFonts w:ascii="Arial" w:eastAsia="Arial" w:hAnsi="Arial" w:cs="Arial"/>
          <w:spacing w:val="-1"/>
          <w:sz w:val="22"/>
          <w:szCs w:val="22"/>
        </w:rPr>
        <w:t>16,00</w:t>
      </w:r>
    </w:p>
    <w:p w14:paraId="2A712490" w14:textId="77777777" w:rsidR="00D228BD" w:rsidRPr="007560AA" w:rsidRDefault="00D228BD" w:rsidP="00D228BD">
      <w:pPr>
        <w:spacing w:before="7" w:line="220" w:lineRule="exact"/>
        <w:rPr>
          <w:rFonts w:ascii="Arial" w:hAnsi="Arial" w:cs="Arial"/>
          <w:sz w:val="22"/>
          <w:szCs w:val="22"/>
        </w:rPr>
      </w:pPr>
    </w:p>
    <w:p w14:paraId="2A712491" w14:textId="77777777" w:rsidR="00710D97" w:rsidRPr="007560AA" w:rsidRDefault="00710D97" w:rsidP="00D228BD">
      <w:pPr>
        <w:spacing w:before="7" w:line="220" w:lineRule="exact"/>
        <w:rPr>
          <w:rFonts w:ascii="Arial" w:hAnsi="Arial" w:cs="Arial"/>
          <w:sz w:val="22"/>
          <w:szCs w:val="22"/>
        </w:rPr>
      </w:pPr>
    </w:p>
    <w:p w14:paraId="5ACD11D6" w14:textId="77777777" w:rsidR="00313ACA" w:rsidRPr="007560AA" w:rsidRDefault="00313ACA" w:rsidP="00313ACA">
      <w:pPr>
        <w:pStyle w:val="Corpotesto"/>
        <w:spacing w:before="72"/>
        <w:ind w:right="113"/>
        <w:jc w:val="right"/>
        <w:rPr>
          <w:rFonts w:ascii="Arial" w:hAnsi="Arial" w:cs="Arial"/>
        </w:rPr>
      </w:pPr>
      <w:r w:rsidRPr="007560AA">
        <w:rPr>
          <w:rFonts w:ascii="Arial" w:hAnsi="Arial" w:cs="Arial"/>
          <w:spacing w:val="-1"/>
        </w:rPr>
        <w:t>REGIONE MARCHE</w:t>
      </w:r>
    </w:p>
    <w:p w14:paraId="08322506" w14:textId="77777777" w:rsidR="00313ACA" w:rsidRPr="007560AA" w:rsidRDefault="00313ACA" w:rsidP="00313ACA">
      <w:pPr>
        <w:spacing w:before="16" w:line="240" w:lineRule="exact"/>
        <w:rPr>
          <w:rFonts w:ascii="Arial" w:hAnsi="Arial" w:cs="Arial"/>
          <w:sz w:val="22"/>
          <w:szCs w:val="22"/>
        </w:rPr>
      </w:pPr>
    </w:p>
    <w:p w14:paraId="190A70C2" w14:textId="77777777" w:rsidR="00FA63A4" w:rsidRPr="007560AA" w:rsidRDefault="00FA63A4" w:rsidP="00FA63A4">
      <w:pPr>
        <w:pStyle w:val="Corpotesto"/>
        <w:spacing w:after="0"/>
        <w:ind w:right="115"/>
        <w:jc w:val="right"/>
        <w:rPr>
          <w:rFonts w:ascii="Arial" w:hAnsi="Arial" w:cs="Arial"/>
        </w:rPr>
      </w:pPr>
      <w:r w:rsidRPr="007560AA">
        <w:rPr>
          <w:rFonts w:ascii="Arial" w:hAnsi="Arial" w:cs="Arial"/>
          <w:spacing w:val="-1"/>
        </w:rPr>
        <w:t>Settore Formazione Professionale,</w:t>
      </w:r>
      <w:r w:rsidRPr="007560AA">
        <w:rPr>
          <w:rFonts w:ascii="Arial" w:hAnsi="Arial" w:cs="Arial"/>
        </w:rPr>
        <w:t xml:space="preserve"> </w:t>
      </w:r>
    </w:p>
    <w:p w14:paraId="7FF4D914" w14:textId="6F795A35" w:rsidR="00313ACA" w:rsidRPr="007560AA" w:rsidRDefault="00FA63A4" w:rsidP="00FA63A4">
      <w:pPr>
        <w:pStyle w:val="Corpotesto"/>
        <w:spacing w:after="0"/>
        <w:ind w:right="35" w:firstLine="720"/>
        <w:jc w:val="right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servizi per l’impiego e crisi aziendali</w:t>
      </w:r>
    </w:p>
    <w:p w14:paraId="1D868E7B" w14:textId="77777777" w:rsidR="00FA63A4" w:rsidRPr="007560AA" w:rsidRDefault="00FA63A4" w:rsidP="00FA63A4">
      <w:pPr>
        <w:pStyle w:val="Corpotesto"/>
        <w:spacing w:after="0"/>
        <w:ind w:right="35" w:firstLine="720"/>
        <w:jc w:val="right"/>
        <w:rPr>
          <w:rFonts w:ascii="Arial" w:hAnsi="Arial" w:cs="Arial"/>
          <w:spacing w:val="-1"/>
          <w:w w:val="95"/>
        </w:rPr>
      </w:pPr>
    </w:p>
    <w:p w14:paraId="7E7E31E0" w14:textId="77D8A9C4" w:rsidR="0022728F" w:rsidRPr="007560AA" w:rsidRDefault="0022728F" w:rsidP="0022728F">
      <w:pPr>
        <w:pStyle w:val="Corpotesto"/>
        <w:spacing w:after="0"/>
        <w:ind w:right="35" w:firstLine="720"/>
        <w:jc w:val="right"/>
        <w:rPr>
          <w:rFonts w:ascii="Arial" w:hAnsi="Arial" w:cs="Arial"/>
          <w:spacing w:val="-1"/>
          <w:w w:val="95"/>
        </w:rPr>
      </w:pPr>
      <w:r w:rsidRPr="007560AA">
        <w:rPr>
          <w:rFonts w:ascii="Arial" w:hAnsi="Arial" w:cs="Arial"/>
          <w:spacing w:val="-1"/>
        </w:rPr>
        <w:t>Codice bando</w:t>
      </w:r>
      <w:r w:rsidRPr="007560AA">
        <w:rPr>
          <w:rFonts w:ascii="Arial" w:hAnsi="Arial" w:cs="Arial"/>
          <w:spacing w:val="-1"/>
          <w:w w:val="95"/>
        </w:rPr>
        <w:t xml:space="preserve">: </w:t>
      </w:r>
      <w:r w:rsidRPr="007560AA">
        <w:rPr>
          <w:rFonts w:ascii="Arial" w:hAnsi="Arial" w:cs="Arial"/>
          <w:b/>
        </w:rPr>
        <w:t>IFP_</w:t>
      </w:r>
      <w:r w:rsidR="00BC1934" w:rsidRPr="007560AA">
        <w:rPr>
          <w:rFonts w:ascii="Arial" w:hAnsi="Arial" w:cs="Arial"/>
          <w:b/>
        </w:rPr>
        <w:t>IVANNO</w:t>
      </w:r>
      <w:r w:rsidRPr="007560AA">
        <w:rPr>
          <w:rFonts w:ascii="Arial" w:hAnsi="Arial" w:cs="Arial"/>
          <w:b/>
        </w:rPr>
        <w:t>_202</w:t>
      </w:r>
      <w:r w:rsidR="00BC1934" w:rsidRPr="007560AA">
        <w:rPr>
          <w:rFonts w:ascii="Arial" w:hAnsi="Arial" w:cs="Arial"/>
          <w:b/>
        </w:rPr>
        <w:t>5</w:t>
      </w:r>
    </w:p>
    <w:p w14:paraId="2A71249C" w14:textId="77777777" w:rsidR="00A43F21" w:rsidRPr="007560AA" w:rsidRDefault="00A43F21" w:rsidP="00D228BD">
      <w:pPr>
        <w:jc w:val="both"/>
        <w:rPr>
          <w:rFonts w:ascii="Arial" w:hAnsi="Arial" w:cs="Arial"/>
          <w:b/>
          <w:noProof/>
          <w:sz w:val="22"/>
          <w:szCs w:val="22"/>
        </w:rPr>
      </w:pPr>
    </w:p>
    <w:p w14:paraId="32D21A95" w14:textId="30477299" w:rsidR="003D55BA" w:rsidRPr="007560AA" w:rsidRDefault="003D55BA" w:rsidP="003D55BA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ascii="Arial" w:hAnsi="Arial" w:cs="Arial"/>
          <w:noProof/>
          <w:color w:val="002060"/>
          <w:sz w:val="22"/>
          <w:szCs w:val="22"/>
        </w:rPr>
      </w:pPr>
      <w:r w:rsidRPr="007560AA">
        <w:rPr>
          <w:rFonts w:ascii="Arial" w:hAnsi="Arial" w:cs="Arial"/>
          <w:noProof/>
          <w:color w:val="002060"/>
          <w:sz w:val="22"/>
          <w:szCs w:val="22"/>
        </w:rPr>
        <w:t xml:space="preserve">Oggetto: DGR </w:t>
      </w:r>
      <w:r w:rsidR="00997014">
        <w:rPr>
          <w:rFonts w:ascii="Arial" w:hAnsi="Arial" w:cs="Arial"/>
          <w:noProof/>
          <w:color w:val="002060"/>
          <w:sz w:val="22"/>
          <w:szCs w:val="22"/>
        </w:rPr>
        <w:t>1306</w:t>
      </w:r>
      <w:r w:rsidRPr="007560AA">
        <w:rPr>
          <w:rFonts w:ascii="Arial" w:hAnsi="Arial" w:cs="Arial"/>
          <w:noProof/>
          <w:color w:val="002060"/>
          <w:sz w:val="22"/>
          <w:szCs w:val="22"/>
        </w:rPr>
        <w:t>/202</w:t>
      </w:r>
      <w:r w:rsidR="00EA5333" w:rsidRPr="007560AA">
        <w:rPr>
          <w:rFonts w:ascii="Arial" w:hAnsi="Arial" w:cs="Arial"/>
          <w:noProof/>
          <w:color w:val="002060"/>
          <w:sz w:val="22"/>
          <w:szCs w:val="22"/>
        </w:rPr>
        <w:t>5</w:t>
      </w:r>
      <w:r w:rsidRPr="007560AA">
        <w:rPr>
          <w:rFonts w:ascii="Arial" w:hAnsi="Arial" w:cs="Arial"/>
          <w:noProof/>
          <w:color w:val="002060"/>
          <w:sz w:val="22"/>
          <w:szCs w:val="22"/>
        </w:rPr>
        <w:t xml:space="preserve"> e DDS </w:t>
      </w:r>
      <w:r w:rsidR="00CB4CBC">
        <w:rPr>
          <w:rFonts w:ascii="Arial" w:hAnsi="Arial" w:cs="Arial"/>
          <w:noProof/>
          <w:color w:val="002060"/>
          <w:sz w:val="22"/>
          <w:szCs w:val="22"/>
        </w:rPr>
        <w:t>811</w:t>
      </w:r>
      <w:bookmarkStart w:id="0" w:name="_GoBack"/>
      <w:bookmarkEnd w:id="0"/>
      <w:r w:rsidRPr="007560AA">
        <w:rPr>
          <w:rFonts w:ascii="Arial" w:hAnsi="Arial" w:cs="Arial"/>
          <w:noProof/>
          <w:color w:val="002060"/>
          <w:sz w:val="22"/>
          <w:szCs w:val="22"/>
        </w:rPr>
        <w:t>/FOAC/202</w:t>
      </w:r>
      <w:r w:rsidR="00EA5333" w:rsidRPr="007560AA">
        <w:rPr>
          <w:rFonts w:ascii="Arial" w:hAnsi="Arial" w:cs="Arial"/>
          <w:noProof/>
          <w:color w:val="002060"/>
          <w:sz w:val="22"/>
          <w:szCs w:val="22"/>
        </w:rPr>
        <w:t>5</w:t>
      </w:r>
      <w:r w:rsidRPr="007560AA">
        <w:rPr>
          <w:rFonts w:ascii="Arial" w:hAnsi="Arial" w:cs="Arial"/>
          <w:noProof/>
          <w:color w:val="002060"/>
          <w:sz w:val="22"/>
          <w:szCs w:val="22"/>
        </w:rPr>
        <w:t xml:space="preserve"> </w:t>
      </w:r>
      <w:r w:rsidR="00BC1934" w:rsidRPr="007560AA">
        <w:rPr>
          <w:rFonts w:ascii="Arial" w:hAnsi="Arial" w:cs="Arial"/>
          <w:noProof/>
          <w:color w:val="002060"/>
          <w:sz w:val="22"/>
          <w:szCs w:val="22"/>
        </w:rPr>
        <w:t>–</w:t>
      </w:r>
      <w:r w:rsidRPr="007560AA">
        <w:rPr>
          <w:rFonts w:ascii="Arial" w:hAnsi="Arial" w:cs="Arial"/>
          <w:noProof/>
          <w:color w:val="002060"/>
          <w:sz w:val="22"/>
          <w:szCs w:val="22"/>
        </w:rPr>
        <w:t xml:space="preserve"> </w:t>
      </w:r>
      <w:r w:rsidR="00BC1934" w:rsidRPr="007560AA">
        <w:rPr>
          <w:rFonts w:ascii="Arial" w:hAnsi="Arial" w:cs="Arial"/>
          <w:noProof/>
          <w:color w:val="002060"/>
          <w:sz w:val="22"/>
          <w:szCs w:val="22"/>
        </w:rPr>
        <w:t>AVVISO per la presentazione di progetti di percorsi di IV anno di Istruzione e Formazione Professionale (IeFP), con modalità di apprendimento duale in attuazione del Programma Garanzia Occupabilità dei Lavoratori  “Modulo Duale GOL” da finanziare nell’ambito del Piano Nazionale di Ripresa e Resilienza (PNRR), Missione 5 “Inclusione e coesione” Componente 1 " Politiche per il Lavoro” Riforma 1.1 “Politiche Attive del Lavoro e Formazione” finanziato dall’Unione europea – Next Generation EU</w:t>
      </w:r>
      <w:r w:rsidR="00EA5333" w:rsidRPr="007560AA">
        <w:rPr>
          <w:rFonts w:ascii="Arial" w:hAnsi="Arial" w:cs="Arial"/>
          <w:noProof/>
          <w:color w:val="002060"/>
          <w:sz w:val="22"/>
          <w:szCs w:val="22"/>
        </w:rPr>
        <w:t>.</w:t>
      </w:r>
    </w:p>
    <w:p w14:paraId="2A71249F" w14:textId="72C9530B" w:rsidR="00D228BD" w:rsidRPr="007560AA" w:rsidRDefault="00D228BD" w:rsidP="00A45530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</w:rPr>
      </w:pPr>
      <w:r w:rsidRPr="007560AA">
        <w:rPr>
          <w:rFonts w:ascii="Arial" w:hAnsi="Arial" w:cs="Arial"/>
        </w:rPr>
        <w:t>Il</w:t>
      </w:r>
      <w:r w:rsidRPr="007560AA">
        <w:rPr>
          <w:rFonts w:ascii="Arial" w:hAnsi="Arial" w:cs="Arial"/>
          <w:spacing w:val="-1"/>
        </w:rPr>
        <w:t xml:space="preserve"> </w:t>
      </w:r>
      <w:r w:rsidRPr="007560AA">
        <w:rPr>
          <w:rFonts w:ascii="Arial" w:hAnsi="Arial" w:cs="Arial"/>
          <w:spacing w:val="-2"/>
        </w:rPr>
        <w:t>sottoscritto</w:t>
      </w:r>
      <w:r w:rsidRPr="007560AA">
        <w:rPr>
          <w:rFonts w:ascii="Arial" w:hAnsi="Arial" w:cs="Arial"/>
        </w:rPr>
        <w:t>________________________________________________________________________</w:t>
      </w:r>
    </w:p>
    <w:p w14:paraId="2A7124A0" w14:textId="62BBCAC9" w:rsidR="00D228BD" w:rsidRPr="007560AA" w:rsidRDefault="00D228BD" w:rsidP="003D55BA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Arial" w:hAnsi="Arial" w:cs="Arial"/>
        </w:rPr>
      </w:pPr>
      <w:r w:rsidRPr="007560AA">
        <w:rPr>
          <w:rFonts w:ascii="Arial" w:hAnsi="Arial" w:cs="Arial"/>
        </w:rPr>
        <w:t>nato a 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_____________________________________, partita IVA _________________________,</w:t>
      </w:r>
    </w:p>
    <w:p w14:paraId="2A7124A1" w14:textId="77777777" w:rsidR="00D228BD" w:rsidRPr="007560AA" w:rsidRDefault="00D228BD" w:rsidP="00D228BD">
      <w:pPr>
        <w:pStyle w:val="Corpotesto"/>
        <w:tabs>
          <w:tab w:val="left" w:pos="2524"/>
          <w:tab w:val="left" w:pos="4075"/>
          <w:tab w:val="left" w:pos="5135"/>
        </w:tabs>
        <w:spacing w:before="68"/>
        <w:ind w:left="120"/>
        <w:rPr>
          <w:rFonts w:ascii="Arial" w:hAnsi="Arial" w:cs="Arial"/>
        </w:rPr>
      </w:pP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-1"/>
        </w:rPr>
        <w:t xml:space="preserve"> quale</w:t>
      </w:r>
      <w:r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  <w:spacing w:val="-1"/>
        </w:rPr>
        <w:t>capofila</w:t>
      </w:r>
      <w:r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  <w:spacing w:val="-1"/>
        </w:rPr>
        <w:t>della</w:t>
      </w:r>
      <w:r w:rsidRPr="007560AA">
        <w:rPr>
          <w:rFonts w:ascii="Arial" w:eastAsia="Times New Roman" w:hAnsi="Arial" w:cs="Arial"/>
          <w:spacing w:val="-1"/>
        </w:rPr>
        <w:tab/>
      </w:r>
      <w:r w:rsidRPr="007560AA">
        <w:rPr>
          <w:rFonts w:ascii="Arial" w:hAnsi="Arial" w:cs="Arial"/>
        </w:rPr>
        <w:t>□</w:t>
      </w:r>
      <w:r w:rsidRPr="007560AA">
        <w:rPr>
          <w:rFonts w:ascii="Arial" w:hAnsi="Arial" w:cs="Arial"/>
          <w:spacing w:val="-7"/>
        </w:rPr>
        <w:t xml:space="preserve"> </w:t>
      </w:r>
      <w:r w:rsidRPr="007560AA">
        <w:rPr>
          <w:rFonts w:ascii="Arial" w:hAnsi="Arial" w:cs="Arial"/>
          <w:spacing w:val="-1"/>
        </w:rPr>
        <w:t>costituita</w:t>
      </w:r>
      <w:r w:rsidRPr="007560AA">
        <w:rPr>
          <w:rFonts w:ascii="Arial" w:eastAsia="Times New Roman" w:hAnsi="Arial" w:cs="Arial"/>
          <w:spacing w:val="-1"/>
        </w:rPr>
        <w:tab/>
      </w:r>
      <w:r w:rsidRPr="007560AA">
        <w:rPr>
          <w:rFonts w:ascii="Arial" w:hAnsi="Arial" w:cs="Arial"/>
          <w:spacing w:val="-1"/>
        </w:rPr>
        <w:t>ovvero</w:t>
      </w:r>
      <w:r w:rsidRPr="007560AA">
        <w:rPr>
          <w:rFonts w:ascii="Arial" w:eastAsia="Times New Roman" w:hAnsi="Arial" w:cs="Arial"/>
          <w:spacing w:val="-1"/>
        </w:rPr>
        <w:tab/>
      </w:r>
      <w:r w:rsidRPr="007560AA">
        <w:rPr>
          <w:rFonts w:ascii="Arial" w:hAnsi="Arial" w:cs="Arial"/>
        </w:rPr>
        <w:t>□</w:t>
      </w:r>
      <w:r w:rsidRPr="007560AA">
        <w:rPr>
          <w:rFonts w:ascii="Arial" w:hAnsi="Arial" w:cs="Arial"/>
          <w:spacing w:val="-7"/>
        </w:rPr>
        <w:t xml:space="preserve"> </w:t>
      </w:r>
      <w:r w:rsidRPr="007560AA">
        <w:rPr>
          <w:rFonts w:ascii="Arial" w:hAnsi="Arial" w:cs="Arial"/>
          <w:spacing w:val="-1"/>
        </w:rPr>
        <w:t>costituenda</w:t>
      </w:r>
    </w:p>
    <w:p w14:paraId="2A7124A2" w14:textId="77777777" w:rsidR="00D228BD" w:rsidRPr="007560AA" w:rsidRDefault="00D228BD" w:rsidP="00D228BD">
      <w:pPr>
        <w:pStyle w:val="Corpotesto"/>
        <w:tabs>
          <w:tab w:val="left" w:pos="479"/>
        </w:tabs>
        <w:rPr>
          <w:rFonts w:ascii="Arial" w:hAnsi="Arial" w:cs="Arial"/>
        </w:rPr>
      </w:pPr>
      <w:r w:rsidRPr="007560AA">
        <w:rPr>
          <w:rFonts w:ascii="Arial" w:hAnsi="Arial" w:cs="Arial"/>
        </w:rPr>
        <w:t>□</w:t>
      </w:r>
      <w:r w:rsidRPr="007560AA">
        <w:rPr>
          <w:rFonts w:ascii="Arial" w:eastAsia="Times New Roman" w:hAnsi="Arial" w:cs="Arial"/>
          <w:w w:val="105"/>
        </w:rPr>
        <w:tab/>
      </w:r>
      <w:r w:rsidRPr="007560AA">
        <w:rPr>
          <w:rFonts w:ascii="Arial" w:hAnsi="Arial" w:cs="Arial"/>
          <w:spacing w:val="-2"/>
          <w:w w:val="105"/>
        </w:rPr>
        <w:t>Associazione</w:t>
      </w:r>
      <w:r w:rsidRPr="007560AA">
        <w:rPr>
          <w:rFonts w:ascii="Arial" w:hAnsi="Arial" w:cs="Arial"/>
          <w:spacing w:val="-44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Temporanea</w:t>
      </w:r>
      <w:r w:rsidRPr="007560AA">
        <w:rPr>
          <w:rFonts w:ascii="Arial" w:hAnsi="Arial" w:cs="Arial"/>
          <w:spacing w:val="-44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di</w:t>
      </w:r>
      <w:r w:rsidRPr="007560AA">
        <w:rPr>
          <w:rFonts w:ascii="Arial" w:hAnsi="Arial" w:cs="Arial"/>
          <w:spacing w:val="-44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Impresa</w:t>
      </w:r>
      <w:r w:rsidRPr="007560AA">
        <w:rPr>
          <w:rFonts w:ascii="Arial" w:hAnsi="Arial" w:cs="Arial"/>
          <w:spacing w:val="-44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(ATI)</w:t>
      </w:r>
    </w:p>
    <w:p w14:paraId="2A7124A3" w14:textId="77777777" w:rsidR="00D228BD" w:rsidRPr="007560AA" w:rsidRDefault="00D228BD" w:rsidP="00D228BD">
      <w:pPr>
        <w:pStyle w:val="Corpotesto"/>
        <w:tabs>
          <w:tab w:val="left" w:pos="479"/>
        </w:tabs>
        <w:spacing w:before="72"/>
        <w:rPr>
          <w:rFonts w:ascii="Arial" w:hAnsi="Arial" w:cs="Arial"/>
        </w:rPr>
      </w:pPr>
      <w:r w:rsidRPr="007560AA">
        <w:rPr>
          <w:rFonts w:ascii="Arial" w:hAnsi="Arial" w:cs="Arial"/>
        </w:rPr>
        <w:t>□</w:t>
      </w:r>
      <w:r w:rsidRPr="007560AA">
        <w:rPr>
          <w:rFonts w:ascii="Arial" w:eastAsia="Times New Roman" w:hAnsi="Arial" w:cs="Arial"/>
          <w:w w:val="105"/>
        </w:rPr>
        <w:tab/>
      </w:r>
      <w:r w:rsidRPr="007560AA">
        <w:rPr>
          <w:rFonts w:ascii="Arial" w:hAnsi="Arial" w:cs="Arial"/>
          <w:spacing w:val="-2"/>
          <w:w w:val="105"/>
        </w:rPr>
        <w:t>Associazione</w:t>
      </w:r>
      <w:r w:rsidRPr="007560AA">
        <w:rPr>
          <w:rFonts w:ascii="Arial" w:hAnsi="Arial" w:cs="Arial"/>
          <w:spacing w:val="-42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Temporanea</w:t>
      </w:r>
      <w:r w:rsidRPr="007560AA">
        <w:rPr>
          <w:rFonts w:ascii="Arial" w:hAnsi="Arial" w:cs="Arial"/>
          <w:spacing w:val="-42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di</w:t>
      </w:r>
      <w:r w:rsidRPr="007560AA">
        <w:rPr>
          <w:rFonts w:ascii="Arial" w:hAnsi="Arial" w:cs="Arial"/>
          <w:spacing w:val="-42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Scopo</w:t>
      </w:r>
      <w:r w:rsidRPr="007560AA">
        <w:rPr>
          <w:rFonts w:ascii="Arial" w:hAnsi="Arial" w:cs="Arial"/>
          <w:spacing w:val="-42"/>
          <w:w w:val="105"/>
        </w:rPr>
        <w:t xml:space="preserve"> </w:t>
      </w:r>
      <w:r w:rsidRPr="007560AA">
        <w:rPr>
          <w:rFonts w:ascii="Arial" w:hAnsi="Arial" w:cs="Arial"/>
          <w:spacing w:val="-2"/>
          <w:w w:val="105"/>
        </w:rPr>
        <w:t>(ATS)</w:t>
      </w:r>
    </w:p>
    <w:p w14:paraId="2A7124A4" w14:textId="77777777" w:rsidR="00D228BD" w:rsidRPr="007560AA" w:rsidRDefault="00D228BD" w:rsidP="00D228BD">
      <w:pPr>
        <w:pStyle w:val="Titolo4"/>
        <w:spacing w:before="72"/>
        <w:ind w:left="2778" w:right="2776"/>
        <w:rPr>
          <w:rFonts w:ascii="Arial" w:hAnsi="Arial" w:cs="Arial"/>
          <w:b w:val="0"/>
          <w:bCs w:val="0"/>
          <w:i/>
          <w:sz w:val="22"/>
          <w:szCs w:val="22"/>
          <w:lang w:val="it-IT"/>
        </w:rPr>
      </w:pPr>
      <w:r w:rsidRPr="007560AA">
        <w:rPr>
          <w:rFonts w:ascii="Arial" w:hAnsi="Arial" w:cs="Arial"/>
          <w:spacing w:val="-1"/>
          <w:sz w:val="22"/>
          <w:szCs w:val="22"/>
          <w:lang w:val="it-IT"/>
        </w:rPr>
        <w:t>CHIEDE</w:t>
      </w:r>
    </w:p>
    <w:p w14:paraId="2A7124A5" w14:textId="77777777" w:rsidR="00D228BD" w:rsidRPr="007560AA" w:rsidRDefault="00D228BD" w:rsidP="00D228BD">
      <w:pPr>
        <w:spacing w:before="9" w:line="220" w:lineRule="exact"/>
        <w:rPr>
          <w:rFonts w:ascii="Arial" w:hAnsi="Arial" w:cs="Arial"/>
          <w:sz w:val="22"/>
          <w:szCs w:val="22"/>
        </w:rPr>
      </w:pPr>
    </w:p>
    <w:p w14:paraId="37313312" w14:textId="2D7D3D6E" w:rsidR="0022728F" w:rsidRPr="007560AA" w:rsidRDefault="0022728F" w:rsidP="0022728F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- per </w:t>
      </w:r>
      <w:r w:rsidRPr="007560AA">
        <w:rPr>
          <w:rFonts w:ascii="Arial" w:hAnsi="Arial" w:cs="Arial"/>
          <w:b/>
        </w:rPr>
        <w:t>l’anno formativo 202</w:t>
      </w:r>
      <w:r w:rsidR="00FA63A4" w:rsidRPr="007560AA">
        <w:rPr>
          <w:rFonts w:ascii="Arial" w:hAnsi="Arial" w:cs="Arial"/>
          <w:b/>
        </w:rPr>
        <w:t>5</w:t>
      </w:r>
      <w:r w:rsidRPr="007560AA">
        <w:rPr>
          <w:rFonts w:ascii="Arial" w:hAnsi="Arial" w:cs="Arial"/>
          <w:b/>
        </w:rPr>
        <w:t>/202</w:t>
      </w:r>
      <w:r w:rsidR="00FA63A4" w:rsidRPr="007560AA">
        <w:rPr>
          <w:rFonts w:ascii="Arial" w:hAnsi="Arial" w:cs="Arial"/>
          <w:b/>
        </w:rPr>
        <w:t>6</w:t>
      </w:r>
      <w:r w:rsidRPr="007560AA">
        <w:rPr>
          <w:rFonts w:ascii="Arial" w:hAnsi="Arial" w:cs="Arial"/>
        </w:rPr>
        <w:t xml:space="preserve">, l’ammissione a finanziamento dei progetti per percorsi </w:t>
      </w:r>
      <w:r w:rsidR="00FA63A4" w:rsidRPr="007560AA">
        <w:rPr>
          <w:rFonts w:ascii="Arial" w:hAnsi="Arial" w:cs="Arial"/>
        </w:rPr>
        <w:t>di IV anno</w:t>
      </w:r>
      <w:r w:rsidRPr="007560AA">
        <w:rPr>
          <w:rFonts w:ascii="Arial" w:hAnsi="Arial" w:cs="Arial"/>
        </w:rPr>
        <w:t xml:space="preserve">, a valere sul Codice Bando Siform2: </w:t>
      </w:r>
      <w:r w:rsidRPr="007560AA">
        <w:rPr>
          <w:rFonts w:ascii="Arial" w:hAnsi="Arial" w:cs="Arial"/>
          <w:b/>
        </w:rPr>
        <w:t>IFP</w:t>
      </w:r>
      <w:r w:rsidR="00FA63A4" w:rsidRPr="007560AA">
        <w:rPr>
          <w:rFonts w:ascii="Arial" w:hAnsi="Arial" w:cs="Arial"/>
          <w:b/>
        </w:rPr>
        <w:t>_IVANNO</w:t>
      </w:r>
      <w:r w:rsidRPr="007560AA">
        <w:rPr>
          <w:rFonts w:ascii="Arial" w:hAnsi="Arial" w:cs="Arial"/>
          <w:b/>
        </w:rPr>
        <w:t>_202</w:t>
      </w:r>
      <w:r w:rsidR="00FA63A4" w:rsidRPr="007560AA">
        <w:rPr>
          <w:rFonts w:ascii="Arial" w:hAnsi="Arial" w:cs="Arial"/>
          <w:b/>
        </w:rPr>
        <w:t>5</w:t>
      </w:r>
      <w:r w:rsidRPr="007560AA">
        <w:rPr>
          <w:rFonts w:ascii="Arial" w:hAnsi="Arial" w:cs="Arial"/>
        </w:rPr>
        <w:t xml:space="preserve">, identificati nel seguente prospetto: </w:t>
      </w:r>
    </w:p>
    <w:p w14:paraId="38AA71FD" w14:textId="77777777" w:rsidR="0023404C" w:rsidRPr="007560AA" w:rsidRDefault="0023404C" w:rsidP="0022728F">
      <w:pPr>
        <w:pStyle w:val="Corpotesto"/>
        <w:spacing w:before="72"/>
        <w:ind w:right="112"/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4"/>
        <w:gridCol w:w="3313"/>
        <w:gridCol w:w="899"/>
        <w:gridCol w:w="2663"/>
      </w:tblGrid>
      <w:tr w:rsidR="0022728F" w:rsidRPr="00D037CD" w14:paraId="485A8DD9" w14:textId="77777777" w:rsidTr="00A5624A">
        <w:trPr>
          <w:jc w:val="center"/>
        </w:trPr>
        <w:tc>
          <w:tcPr>
            <w:tcW w:w="0" w:type="auto"/>
          </w:tcPr>
          <w:p w14:paraId="758113D3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</w:tcPr>
          <w:p w14:paraId="73E28122" w14:textId="1F4581BD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 xml:space="preserve">DENOMINAZIONE </w:t>
            </w:r>
            <w:r w:rsidR="0023404C" w:rsidRPr="00D037CD">
              <w:rPr>
                <w:rFonts w:ascii="Arial" w:hAnsi="Arial" w:cs="Arial"/>
                <w:spacing w:val="-1"/>
                <w:sz w:val="20"/>
                <w:szCs w:val="20"/>
              </w:rPr>
              <w:t>DIPLOMA</w:t>
            </w: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 xml:space="preserve"> IeFP</w:t>
            </w:r>
          </w:p>
        </w:tc>
        <w:tc>
          <w:tcPr>
            <w:tcW w:w="0" w:type="auto"/>
          </w:tcPr>
          <w:p w14:paraId="5380DC61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 xml:space="preserve">Codice </w:t>
            </w:r>
          </w:p>
          <w:p w14:paraId="119345CA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Siform2</w:t>
            </w:r>
          </w:p>
        </w:tc>
        <w:tc>
          <w:tcPr>
            <w:tcW w:w="0" w:type="auto"/>
            <w:vAlign w:val="center"/>
          </w:tcPr>
          <w:p w14:paraId="59E913F9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CONTRIBUTO RICHIESTO</w:t>
            </w:r>
          </w:p>
          <w:p w14:paraId="5DB01D22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(€)</w:t>
            </w:r>
          </w:p>
        </w:tc>
      </w:tr>
      <w:tr w:rsidR="0022728F" w:rsidRPr="00D037CD" w14:paraId="39B8E777" w14:textId="77777777" w:rsidTr="00A5624A">
        <w:trPr>
          <w:jc w:val="center"/>
        </w:trPr>
        <w:tc>
          <w:tcPr>
            <w:tcW w:w="0" w:type="auto"/>
          </w:tcPr>
          <w:p w14:paraId="0464C67F" w14:textId="301BF5CD" w:rsidR="0022728F" w:rsidRPr="00D037CD" w:rsidRDefault="0023404C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91F9948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3C4819E7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51675FB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  <w:tr w:rsidR="0022728F" w:rsidRPr="00D037CD" w14:paraId="3D8A383D" w14:textId="77777777" w:rsidTr="00A5624A">
        <w:trPr>
          <w:jc w:val="center"/>
        </w:trPr>
        <w:tc>
          <w:tcPr>
            <w:tcW w:w="0" w:type="auto"/>
          </w:tcPr>
          <w:p w14:paraId="05948C70" w14:textId="241750A3" w:rsidR="0022728F" w:rsidRPr="00D037CD" w:rsidRDefault="0023404C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037CD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EDC4DC0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549F86E8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707490D" w14:textId="77777777" w:rsidR="0022728F" w:rsidRPr="00D037CD" w:rsidRDefault="0022728F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</w:tbl>
    <w:p w14:paraId="7A9C3EB1" w14:textId="77777777" w:rsidR="0022728F" w:rsidRPr="007560AA" w:rsidRDefault="0022728F" w:rsidP="0022728F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571E17E4" w14:textId="77777777" w:rsidR="0022728F" w:rsidRPr="007560AA" w:rsidRDefault="0022728F" w:rsidP="0022728F">
      <w:pPr>
        <w:pStyle w:val="Corpotesto"/>
        <w:tabs>
          <w:tab w:val="left" w:pos="9904"/>
        </w:tabs>
        <w:spacing w:before="7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Per un </w:t>
      </w:r>
      <w:r w:rsidRPr="007560AA">
        <w:rPr>
          <w:rFonts w:ascii="Arial" w:hAnsi="Arial" w:cs="Arial"/>
          <w:b/>
        </w:rPr>
        <w:t>importo complessivo pari ad € _______________________.</w:t>
      </w:r>
      <w:r w:rsidRPr="007560AA">
        <w:rPr>
          <w:rFonts w:ascii="Arial" w:hAnsi="Arial" w:cs="Arial"/>
        </w:rPr>
        <w:t xml:space="preserve"> </w:t>
      </w:r>
    </w:p>
    <w:p w14:paraId="2A7124A8" w14:textId="77777777" w:rsidR="00D228BD" w:rsidRPr="007560AA" w:rsidRDefault="00D228BD" w:rsidP="00D228BD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a</w:t>
      </w:r>
      <w:r w:rsidRPr="007560AA">
        <w:rPr>
          <w:rFonts w:ascii="Arial" w:hAnsi="Arial" w:cs="Arial"/>
          <w:spacing w:val="9"/>
        </w:rPr>
        <w:t xml:space="preserve"> </w:t>
      </w:r>
      <w:r w:rsidRPr="007560AA">
        <w:rPr>
          <w:rFonts w:ascii="Arial" w:hAnsi="Arial" w:cs="Arial"/>
          <w:spacing w:val="-1"/>
        </w:rPr>
        <w:t>tal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fine,</w:t>
      </w:r>
      <w:r w:rsidRPr="007560AA">
        <w:rPr>
          <w:rFonts w:ascii="Arial" w:hAnsi="Arial" w:cs="Arial"/>
          <w:spacing w:val="11"/>
        </w:rPr>
        <w:t xml:space="preserve"> </w:t>
      </w:r>
      <w:r w:rsidRPr="007560AA">
        <w:rPr>
          <w:rFonts w:ascii="Arial" w:hAnsi="Arial" w:cs="Arial"/>
          <w:spacing w:val="-1"/>
        </w:rPr>
        <w:t>consapevole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9"/>
        </w:rPr>
        <w:t xml:space="preserve"> </w:t>
      </w:r>
      <w:r w:rsidRPr="007560AA">
        <w:rPr>
          <w:rFonts w:ascii="Arial" w:hAnsi="Arial" w:cs="Arial"/>
          <w:spacing w:val="-1"/>
        </w:rPr>
        <w:t>quanto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previsto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dagli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artt.</w:t>
      </w:r>
      <w:r w:rsidRPr="007560AA">
        <w:rPr>
          <w:rFonts w:ascii="Arial" w:hAnsi="Arial" w:cs="Arial"/>
          <w:spacing w:val="11"/>
        </w:rPr>
        <w:t xml:space="preserve"> </w:t>
      </w:r>
      <w:r w:rsidRPr="007560AA">
        <w:rPr>
          <w:rFonts w:ascii="Arial" w:hAnsi="Arial" w:cs="Arial"/>
          <w:spacing w:val="-1"/>
        </w:rPr>
        <w:t>75</w:t>
      </w:r>
      <w:r w:rsidRPr="007560AA">
        <w:rPr>
          <w:rFonts w:ascii="Arial" w:hAnsi="Arial" w:cs="Arial"/>
          <w:spacing w:val="9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76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del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D.P.R.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  <w:spacing w:val="-1"/>
        </w:rPr>
        <w:t>n.</w:t>
      </w:r>
      <w:r w:rsidRPr="007560AA">
        <w:rPr>
          <w:rFonts w:ascii="Arial" w:hAnsi="Arial" w:cs="Arial"/>
          <w:spacing w:val="11"/>
        </w:rPr>
        <w:t xml:space="preserve"> </w:t>
      </w:r>
      <w:r w:rsidRPr="007560AA">
        <w:rPr>
          <w:rFonts w:ascii="Arial" w:hAnsi="Arial" w:cs="Arial"/>
          <w:spacing w:val="-1"/>
        </w:rPr>
        <w:t>445/2000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in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  <w:spacing w:val="-1"/>
        </w:rPr>
        <w:t>merito</w:t>
      </w:r>
      <w:r w:rsidRPr="007560AA">
        <w:rPr>
          <w:rFonts w:ascii="Arial" w:hAnsi="Arial" w:cs="Arial"/>
          <w:spacing w:val="10"/>
        </w:rPr>
        <w:t xml:space="preserve"> </w:t>
      </w:r>
      <w:r w:rsidRPr="007560AA">
        <w:rPr>
          <w:rFonts w:ascii="Arial" w:hAnsi="Arial" w:cs="Arial"/>
        </w:rPr>
        <w:t>alla</w:t>
      </w:r>
      <w:r w:rsidRPr="007560AA">
        <w:rPr>
          <w:rFonts w:ascii="Arial" w:eastAsia="Times New Roman" w:hAnsi="Arial" w:cs="Arial"/>
          <w:spacing w:val="47"/>
        </w:rPr>
        <w:t xml:space="preserve"> </w:t>
      </w:r>
      <w:r w:rsidRPr="007560AA">
        <w:rPr>
          <w:rFonts w:ascii="Arial" w:hAnsi="Arial" w:cs="Arial"/>
          <w:spacing w:val="-1"/>
        </w:rPr>
        <w:t>decadenza</w:t>
      </w:r>
      <w:r w:rsidRPr="007560AA">
        <w:rPr>
          <w:rFonts w:ascii="Arial" w:hAnsi="Arial" w:cs="Arial"/>
          <w:spacing w:val="55"/>
        </w:rPr>
        <w:t xml:space="preserve"> </w:t>
      </w:r>
      <w:r w:rsidRPr="007560AA">
        <w:rPr>
          <w:rFonts w:ascii="Arial" w:hAnsi="Arial" w:cs="Arial"/>
          <w:spacing w:val="-1"/>
        </w:rPr>
        <w:t>dai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benefici</w:t>
      </w:r>
      <w:r w:rsidRPr="007560AA">
        <w:rPr>
          <w:rFonts w:ascii="Arial" w:hAnsi="Arial" w:cs="Arial"/>
          <w:spacing w:val="56"/>
        </w:rPr>
        <w:t xml:space="preserve"> </w:t>
      </w:r>
      <w:r w:rsidRPr="007560AA">
        <w:rPr>
          <w:rFonts w:ascii="Arial" w:hAnsi="Arial" w:cs="Arial"/>
          <w:spacing w:val="-1"/>
        </w:rPr>
        <w:t>concessi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sulla</w:t>
      </w:r>
      <w:r w:rsidRPr="007560AA">
        <w:rPr>
          <w:rFonts w:ascii="Arial" w:hAnsi="Arial" w:cs="Arial"/>
          <w:spacing w:val="55"/>
        </w:rPr>
        <w:t xml:space="preserve"> </w:t>
      </w:r>
      <w:r w:rsidRPr="007560AA">
        <w:rPr>
          <w:rFonts w:ascii="Arial" w:hAnsi="Arial" w:cs="Arial"/>
          <w:spacing w:val="-1"/>
        </w:rPr>
        <w:t>base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56"/>
        </w:rPr>
        <w:t xml:space="preserve"> </w:t>
      </w:r>
      <w:r w:rsidRPr="007560AA">
        <w:rPr>
          <w:rFonts w:ascii="Arial" w:hAnsi="Arial" w:cs="Arial"/>
          <w:spacing w:val="-1"/>
        </w:rPr>
        <w:t>dichiarazioni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</w:rPr>
        <w:t>non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veritiere,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nonché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sulla</w:t>
      </w:r>
      <w:r w:rsidRPr="007560AA">
        <w:rPr>
          <w:rFonts w:ascii="Arial" w:eastAsia="Times New Roman" w:hAnsi="Arial" w:cs="Arial"/>
          <w:spacing w:val="73"/>
        </w:rPr>
        <w:t xml:space="preserve"> </w:t>
      </w:r>
      <w:r w:rsidRPr="007560AA">
        <w:rPr>
          <w:rFonts w:ascii="Arial" w:hAnsi="Arial" w:cs="Arial"/>
          <w:spacing w:val="-1"/>
        </w:rPr>
        <w:t>responsabilità</w:t>
      </w:r>
      <w:r w:rsidRPr="007560AA">
        <w:rPr>
          <w:rFonts w:ascii="Arial" w:hAnsi="Arial" w:cs="Arial"/>
          <w:spacing w:val="25"/>
        </w:rPr>
        <w:t xml:space="preserve"> </w:t>
      </w:r>
      <w:r w:rsidRPr="007560AA">
        <w:rPr>
          <w:rFonts w:ascii="Arial" w:hAnsi="Arial" w:cs="Arial"/>
          <w:spacing w:val="-1"/>
        </w:rPr>
        <w:t>penale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  <w:spacing w:val="-1"/>
        </w:rPr>
        <w:t>conseguente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  <w:spacing w:val="-1"/>
        </w:rPr>
        <w:t>al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  <w:spacing w:val="-1"/>
        </w:rPr>
        <w:t>rilascio</w:t>
      </w:r>
      <w:r w:rsidRPr="007560AA">
        <w:rPr>
          <w:rFonts w:ascii="Arial" w:hAnsi="Arial" w:cs="Arial"/>
          <w:spacing w:val="25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24"/>
        </w:rPr>
        <w:t xml:space="preserve"> </w:t>
      </w:r>
      <w:r w:rsidRPr="007560AA">
        <w:rPr>
          <w:rFonts w:ascii="Arial" w:hAnsi="Arial" w:cs="Arial"/>
          <w:spacing w:val="-1"/>
        </w:rPr>
        <w:t>dichiarazioni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  <w:spacing w:val="-1"/>
        </w:rPr>
        <w:t>mendaci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24"/>
        </w:rPr>
        <w:t xml:space="preserve"> </w:t>
      </w:r>
      <w:r w:rsidRPr="007560AA">
        <w:rPr>
          <w:rFonts w:ascii="Arial" w:hAnsi="Arial" w:cs="Arial"/>
          <w:spacing w:val="-1"/>
        </w:rPr>
        <w:t>alla</w:t>
      </w:r>
      <w:r w:rsidRPr="007560AA">
        <w:rPr>
          <w:rFonts w:ascii="Arial" w:hAnsi="Arial" w:cs="Arial"/>
          <w:spacing w:val="25"/>
        </w:rPr>
        <w:t xml:space="preserve"> </w:t>
      </w:r>
      <w:r w:rsidRPr="007560AA">
        <w:rPr>
          <w:rFonts w:ascii="Arial" w:hAnsi="Arial" w:cs="Arial"/>
          <w:spacing w:val="-1"/>
        </w:rPr>
        <w:t>formazione</w:t>
      </w:r>
      <w:r w:rsidRPr="007560AA">
        <w:rPr>
          <w:rFonts w:ascii="Arial" w:hAnsi="Arial" w:cs="Arial"/>
          <w:spacing w:val="27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24"/>
        </w:rPr>
        <w:t xml:space="preserve"> </w:t>
      </w:r>
      <w:r w:rsidRPr="007560AA">
        <w:rPr>
          <w:rFonts w:ascii="Arial" w:hAnsi="Arial" w:cs="Arial"/>
          <w:spacing w:val="-1"/>
        </w:rPr>
        <w:t>uso</w:t>
      </w:r>
      <w:r w:rsidRPr="007560AA">
        <w:rPr>
          <w:rFonts w:ascii="Arial" w:hAnsi="Arial" w:cs="Arial"/>
          <w:spacing w:val="24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eastAsia="Times New Roman" w:hAnsi="Arial" w:cs="Arial"/>
          <w:spacing w:val="51"/>
        </w:rPr>
        <w:t xml:space="preserve"> </w:t>
      </w:r>
      <w:r w:rsidRPr="007560AA">
        <w:rPr>
          <w:rFonts w:ascii="Arial" w:hAnsi="Arial" w:cs="Arial"/>
          <w:spacing w:val="-2"/>
        </w:rPr>
        <w:t>atti</w:t>
      </w:r>
      <w:r w:rsidRPr="007560AA">
        <w:rPr>
          <w:rFonts w:ascii="Arial" w:hAnsi="Arial" w:cs="Arial"/>
          <w:spacing w:val="64"/>
        </w:rPr>
        <w:t xml:space="preserve"> </w:t>
      </w:r>
      <w:r w:rsidRPr="007560AA">
        <w:rPr>
          <w:rFonts w:ascii="Arial" w:hAnsi="Arial" w:cs="Arial"/>
          <w:spacing w:val="-1"/>
        </w:rPr>
        <w:t>falsi,</w:t>
      </w:r>
      <w:r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  <w:spacing w:val="-1"/>
        </w:rPr>
        <w:t>ai</w:t>
      </w:r>
      <w:r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  <w:spacing w:val="-1"/>
        </w:rPr>
        <w:t>sensi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</w:rPr>
        <w:t xml:space="preserve">per  </w:t>
      </w:r>
      <w:r w:rsidRPr="007560AA">
        <w:rPr>
          <w:rFonts w:ascii="Arial" w:hAnsi="Arial" w:cs="Arial"/>
          <w:spacing w:val="-1"/>
        </w:rPr>
        <w:t>gli</w:t>
      </w:r>
      <w:r w:rsidRPr="007560AA">
        <w:rPr>
          <w:rFonts w:ascii="Arial" w:hAnsi="Arial" w:cs="Arial"/>
          <w:spacing w:val="64"/>
        </w:rPr>
        <w:t xml:space="preserve"> </w:t>
      </w:r>
      <w:r w:rsidRPr="007560AA">
        <w:rPr>
          <w:rFonts w:ascii="Arial" w:hAnsi="Arial" w:cs="Arial"/>
          <w:spacing w:val="-1"/>
        </w:rPr>
        <w:t>effetti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</w:rPr>
        <w:t>cui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</w:rPr>
        <w:t>all’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art.</w:t>
      </w:r>
      <w:r w:rsidRPr="007560AA">
        <w:rPr>
          <w:rFonts w:ascii="Arial" w:hAnsi="Arial" w:cs="Arial"/>
        </w:rPr>
        <w:t xml:space="preserve">  </w:t>
      </w:r>
      <w:r w:rsidRPr="007560AA">
        <w:rPr>
          <w:rFonts w:ascii="Arial" w:hAnsi="Arial" w:cs="Arial"/>
          <w:spacing w:val="-1"/>
        </w:rPr>
        <w:t>47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del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D.P.R.</w:t>
      </w:r>
      <w:r w:rsidRPr="007560AA">
        <w:rPr>
          <w:rFonts w:ascii="Arial" w:hAnsi="Arial" w:cs="Arial"/>
          <w:spacing w:val="63"/>
        </w:rPr>
        <w:t xml:space="preserve"> </w:t>
      </w:r>
      <w:r w:rsidRPr="007560AA">
        <w:rPr>
          <w:rFonts w:ascii="Arial" w:hAnsi="Arial" w:cs="Arial"/>
          <w:spacing w:val="-1"/>
        </w:rPr>
        <w:t>445/2000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sotto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la</w:t>
      </w:r>
      <w:r w:rsidRPr="007560AA">
        <w:rPr>
          <w:rFonts w:ascii="Arial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propria</w:t>
      </w:r>
      <w:r w:rsidRPr="007560AA">
        <w:rPr>
          <w:rFonts w:ascii="Arial" w:eastAsia="Times New Roman" w:hAnsi="Arial" w:cs="Arial"/>
          <w:spacing w:val="55"/>
        </w:rPr>
        <w:t xml:space="preserve"> </w:t>
      </w:r>
      <w:r w:rsidRPr="007560AA">
        <w:rPr>
          <w:rFonts w:ascii="Arial" w:hAnsi="Arial" w:cs="Arial"/>
          <w:spacing w:val="-1"/>
        </w:rPr>
        <w:t>responsabilità:</w:t>
      </w:r>
    </w:p>
    <w:p w14:paraId="2A7124A9" w14:textId="176043D6" w:rsidR="00D228BD" w:rsidRPr="007560AA" w:rsidRDefault="00D228BD" w:rsidP="00D228BD">
      <w:pPr>
        <w:pStyle w:val="Titolo3"/>
        <w:ind w:left="2780" w:right="2776"/>
        <w:jc w:val="center"/>
        <w:rPr>
          <w:rFonts w:ascii="Arial" w:hAnsi="Arial" w:cs="Arial"/>
          <w:spacing w:val="-1"/>
          <w:sz w:val="22"/>
          <w:szCs w:val="22"/>
        </w:rPr>
      </w:pPr>
      <w:r w:rsidRPr="007560AA">
        <w:rPr>
          <w:rFonts w:ascii="Arial" w:hAnsi="Arial" w:cs="Arial"/>
          <w:spacing w:val="-1"/>
          <w:sz w:val="22"/>
          <w:szCs w:val="22"/>
        </w:rPr>
        <w:t>DICHIARA</w:t>
      </w:r>
    </w:p>
    <w:p w14:paraId="665E143E" w14:textId="77777777" w:rsidR="00040762" w:rsidRPr="007560AA" w:rsidRDefault="00040762" w:rsidP="00040762">
      <w:pPr>
        <w:pStyle w:val="Corpotesto"/>
        <w:numPr>
          <w:ilvl w:val="0"/>
          <w:numId w:val="46"/>
        </w:numPr>
        <w:spacing w:before="72"/>
        <w:ind w:right="112"/>
        <w:jc w:val="both"/>
        <w:rPr>
          <w:rFonts w:ascii="Arial" w:hAnsi="Arial" w:cs="Arial"/>
          <w:spacing w:val="-1"/>
        </w:rPr>
      </w:pPr>
      <w:bookmarkStart w:id="1" w:name="_Hlk197504821"/>
      <w:r w:rsidRPr="007560AA">
        <w:rPr>
          <w:rFonts w:ascii="Arial" w:hAnsi="Arial" w:cs="Arial"/>
          <w:spacing w:val="-1"/>
        </w:rPr>
        <w:t>che il soggetto è accreditato presso la Regione Marche per la macrotipologia obbligo formativo e percorsi di IeFP, ai sensi delle Deliberazioni della Giunta Regionale n. 62 del 17/01/2001 e n.2164 del 18/09/2001 e s.m.i., con Decreto del Dirigente n. ____________ del _________;</w:t>
      </w:r>
    </w:p>
    <w:p w14:paraId="78FE9386" w14:textId="2F4E3543" w:rsidR="00040762" w:rsidRPr="007560AA" w:rsidRDefault="00040762" w:rsidP="00040762">
      <w:pPr>
        <w:pStyle w:val="Corpotesto"/>
        <w:numPr>
          <w:ilvl w:val="0"/>
          <w:numId w:val="46"/>
        </w:numPr>
        <w:spacing w:before="72"/>
        <w:ind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nei confronti del soggetto rappresentato non sono in atto provvedimenti di sospensione o revoca della condizione di accreditamento per alcuna delle previste macrotipologie formative da parte della Regione Marche;</w:t>
      </w:r>
    </w:p>
    <w:p w14:paraId="596E621B" w14:textId="77777777" w:rsidR="00040762" w:rsidRPr="007560AA" w:rsidRDefault="00040762" w:rsidP="00040762">
      <w:pPr>
        <w:pStyle w:val="Corpotesto"/>
        <w:spacing w:before="72"/>
        <w:ind w:left="567" w:right="112" w:hanging="425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oppure</w:t>
      </w:r>
    </w:p>
    <w:p w14:paraId="7AB68B55" w14:textId="77777777" w:rsidR="00040762" w:rsidRPr="007560AA" w:rsidRDefault="00040762" w:rsidP="00040762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ha inoltrato richiesta di accreditamento per la macrotipologia “Obbligo Formativo e percorsi di IeFP” della sede di svolgimento dell’intera attività formativa in data ___________________;</w:t>
      </w:r>
    </w:p>
    <w:p w14:paraId="480C40CD" w14:textId="77777777" w:rsidR="00040762" w:rsidRPr="007560AA" w:rsidRDefault="00040762" w:rsidP="00040762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rappresentato, laddove intenda svolgere, temporaneamente e limitatamente all’Avviso in oggetto, l’attività formativa di uno o più corsi indicati, presso una sede diversa da quella già accreditata/in corso di accreditamento, ha inoltrato richiesta di validazione sede;</w:t>
      </w:r>
    </w:p>
    <w:p w14:paraId="191EDB4E" w14:textId="77777777" w:rsidR="00040762" w:rsidRPr="007560AA" w:rsidRDefault="00040762" w:rsidP="00040762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 ha già completato attività formative per le quali fosse richiesto il requisito dell’accreditamento presso la Regione Marche;</w:t>
      </w:r>
    </w:p>
    <w:p w14:paraId="4FD00937" w14:textId="77777777" w:rsidR="00040762" w:rsidRPr="007560AA" w:rsidRDefault="00040762" w:rsidP="00040762">
      <w:pPr>
        <w:pStyle w:val="Corpotesto"/>
        <w:spacing w:before="72"/>
        <w:ind w:left="567" w:right="112" w:hanging="425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oppure</w:t>
      </w:r>
    </w:p>
    <w:p w14:paraId="7AFE6090" w14:textId="77777777" w:rsidR="00040762" w:rsidRPr="007560AA" w:rsidRDefault="00040762" w:rsidP="00040762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 non ha finora portato a termine alcuna attività formativa per la quale fosse richiesto il requisito dell’accreditamento presso la Regione Marche;</w:t>
      </w:r>
    </w:p>
    <w:bookmarkEnd w:id="1"/>
    <w:p w14:paraId="63173518" w14:textId="77777777" w:rsidR="00040762" w:rsidRPr="007560AA" w:rsidRDefault="00040762" w:rsidP="00040762">
      <w:pPr>
        <w:rPr>
          <w:rFonts w:ascii="Arial" w:hAnsi="Arial" w:cs="Arial"/>
          <w:noProof/>
          <w:spacing w:val="-1"/>
          <w:sz w:val="22"/>
          <w:szCs w:val="22"/>
        </w:rPr>
      </w:pPr>
    </w:p>
    <w:p w14:paraId="5B662785" w14:textId="77777777" w:rsidR="00040762" w:rsidRPr="007560AA" w:rsidRDefault="00D228BD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hAnsi="Arial" w:cs="Arial"/>
          <w:noProof/>
          <w:spacing w:val="-1"/>
          <w:sz w:val="22"/>
          <w:szCs w:val="22"/>
        </w:rPr>
        <w:t>che per il medesimo progetto non è stato chiesto né ottenuto alcun altro finanziamento pubblico;</w:t>
      </w:r>
    </w:p>
    <w:p w14:paraId="5A0E3E6E" w14:textId="77777777" w:rsidR="00040762" w:rsidRPr="007560AA" w:rsidRDefault="00D228BD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hAnsi="Arial" w:cs="Arial"/>
          <w:noProof/>
          <w:spacing w:val="-1"/>
          <w:sz w:val="22"/>
          <w:szCs w:val="22"/>
        </w:rPr>
        <w:t>di essere in regola con le disposizioni relative all’inserimento dei disabili di cui alla legge</w:t>
      </w:r>
      <w:r w:rsidR="00CD5EB3" w:rsidRPr="007560AA">
        <w:rPr>
          <w:rFonts w:ascii="Arial" w:hAnsi="Arial" w:cs="Arial"/>
          <w:noProof/>
          <w:spacing w:val="-1"/>
          <w:sz w:val="22"/>
          <w:szCs w:val="22"/>
        </w:rPr>
        <w:t xml:space="preserve"> </w:t>
      </w:r>
      <w:r w:rsidRPr="007560AA">
        <w:rPr>
          <w:rFonts w:ascii="Arial" w:hAnsi="Arial" w:cs="Arial"/>
          <w:noProof/>
          <w:spacing w:val="-1"/>
          <w:sz w:val="22"/>
          <w:szCs w:val="22"/>
        </w:rPr>
        <w:t>68/99;</w:t>
      </w:r>
    </w:p>
    <w:p w14:paraId="3CE12521" w14:textId="77777777" w:rsidR="00040762" w:rsidRPr="007560AA" w:rsidRDefault="004C5C5D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hAnsi="Arial" w:cs="Arial"/>
          <w:noProof/>
          <w:spacing w:val="-1"/>
          <w:sz w:val="22"/>
          <w:szCs w:val="22"/>
        </w:rPr>
        <w:lastRenderedPageBreak/>
        <w:t>di non avere altri progetti della medesima tipologia (durata e qualifica professionale) ammessi a finaziamento e non ancora avviati;</w:t>
      </w:r>
    </w:p>
    <w:p w14:paraId="677F2726" w14:textId="77777777" w:rsidR="00040762" w:rsidRPr="007560AA" w:rsidRDefault="00AC48CA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 xml:space="preserve">di conoscere la normativa che regolamenta l’utilizzo delle risorse del MLPS e le disposizioni contenute nei “Manuali per la gestione e la rendicontazione dei progetti inerenti </w:t>
      </w:r>
      <w:proofErr w:type="gramStart"/>
      <w:r w:rsidRPr="007560AA">
        <w:rPr>
          <w:rFonts w:ascii="Arial" w:eastAsia="Trebuchet MS" w:hAnsi="Arial" w:cs="Arial"/>
          <w:sz w:val="22"/>
          <w:szCs w:val="22"/>
        </w:rPr>
        <w:t>la</w:t>
      </w:r>
      <w:proofErr w:type="gramEnd"/>
      <w:r w:rsidRPr="007560AA">
        <w:rPr>
          <w:rFonts w:ascii="Arial" w:eastAsia="Trebuchet MS" w:hAnsi="Arial" w:cs="Arial"/>
          <w:sz w:val="22"/>
          <w:szCs w:val="22"/>
        </w:rPr>
        <w:t xml:space="preserve"> formazione e le politiche attive del lavoro” di cui alla Deliberazione della Giunta Regionale n. </w:t>
      </w:r>
      <w:r w:rsidR="001E21CC" w:rsidRPr="007560AA">
        <w:rPr>
          <w:rFonts w:ascii="Arial" w:eastAsia="Trebuchet MS" w:hAnsi="Arial" w:cs="Arial"/>
          <w:sz w:val="22"/>
          <w:szCs w:val="22"/>
        </w:rPr>
        <w:t xml:space="preserve">19/2020 e </w:t>
      </w:r>
      <w:proofErr w:type="spellStart"/>
      <w:r w:rsidR="001E21CC" w:rsidRPr="007560AA">
        <w:rPr>
          <w:rFonts w:ascii="Arial" w:eastAsia="Trebuchet MS" w:hAnsi="Arial" w:cs="Arial"/>
          <w:sz w:val="22"/>
          <w:szCs w:val="22"/>
        </w:rPr>
        <w:t>s.m.i.</w:t>
      </w:r>
      <w:proofErr w:type="spellEnd"/>
      <w:r w:rsidRPr="007560AA">
        <w:rPr>
          <w:rFonts w:ascii="Arial" w:eastAsia="Trebuchet MS" w:hAnsi="Arial" w:cs="Arial"/>
          <w:sz w:val="22"/>
          <w:szCs w:val="22"/>
        </w:rPr>
        <w:t>;</w:t>
      </w:r>
    </w:p>
    <w:p w14:paraId="357EF0F6" w14:textId="77777777" w:rsidR="00040762" w:rsidRPr="007560AA" w:rsidRDefault="003D55BA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che i presenti percorsi formativi sono stati promossi sul portale del MIM (scuola in chiaro) SIDI nel mese di gennaio 202</w:t>
      </w:r>
      <w:r w:rsidR="00FA63A4" w:rsidRPr="007560AA">
        <w:rPr>
          <w:rFonts w:ascii="Arial" w:eastAsia="Trebuchet MS" w:hAnsi="Arial" w:cs="Arial"/>
          <w:sz w:val="22"/>
          <w:szCs w:val="22"/>
        </w:rPr>
        <w:t>5</w:t>
      </w:r>
      <w:r w:rsidRPr="007560AA">
        <w:rPr>
          <w:rFonts w:ascii="Arial" w:eastAsia="Trebuchet MS" w:hAnsi="Arial" w:cs="Arial"/>
          <w:sz w:val="22"/>
          <w:szCs w:val="22"/>
        </w:rPr>
        <w:t>: SI    -   NO</w:t>
      </w:r>
    </w:p>
    <w:p w14:paraId="3C601EF2" w14:textId="77777777" w:rsidR="00040762" w:rsidRPr="007560AA" w:rsidRDefault="00965BB0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che sono già state raccolte le domande di iscrizione e la classe per l’avvio del presente percorso formativo risulta composta o in fase di composizione: SI   -   NO</w:t>
      </w:r>
    </w:p>
    <w:p w14:paraId="2A7124B4" w14:textId="3F4B0734" w:rsidR="00D228BD" w:rsidRPr="007560AA" w:rsidRDefault="00D228BD" w:rsidP="00040762">
      <w:pPr>
        <w:pStyle w:val="Paragrafoelenco"/>
        <w:widowControl w:val="0"/>
        <w:numPr>
          <w:ilvl w:val="0"/>
          <w:numId w:val="46"/>
        </w:numPr>
        <w:tabs>
          <w:tab w:val="left" w:pos="840"/>
        </w:tabs>
        <w:spacing w:before="44" w:line="281" w:lineRule="auto"/>
        <w:ind w:right="115"/>
        <w:jc w:val="both"/>
        <w:rPr>
          <w:rFonts w:ascii="Arial" w:hAnsi="Arial" w:cs="Arial"/>
          <w:noProof/>
          <w:spacing w:val="-1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di volersi costituire (nel caso di costituenda ATI o ATS) per la realizzazione delle attività formative, in Associazione Temporanea di Impresa (ATI) o Associazione Temporanea di Scopo (ATS) con i seguenti soggetti:</w:t>
      </w:r>
    </w:p>
    <w:p w14:paraId="2A7124B5" w14:textId="77777777" w:rsidR="00D228BD" w:rsidRPr="007560AA" w:rsidRDefault="00D228BD" w:rsidP="00D228BD">
      <w:pPr>
        <w:tabs>
          <w:tab w:val="left" w:pos="840"/>
        </w:tabs>
        <w:spacing w:line="281" w:lineRule="auto"/>
        <w:ind w:left="119" w:right="115"/>
        <w:jc w:val="both"/>
        <w:rPr>
          <w:rFonts w:ascii="Arial" w:eastAsia="Trebuchet MS" w:hAnsi="Arial" w:cs="Arial"/>
          <w:spacing w:val="-2"/>
          <w:sz w:val="22"/>
          <w:szCs w:val="22"/>
        </w:rPr>
      </w:pPr>
    </w:p>
    <w:p w14:paraId="2A7124B6" w14:textId="77777777" w:rsidR="00D228BD" w:rsidRPr="007560AA" w:rsidRDefault="00D228BD" w:rsidP="00506C7A">
      <w:pPr>
        <w:widowControl w:val="0"/>
        <w:numPr>
          <w:ilvl w:val="0"/>
          <w:numId w:val="9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2A7124B7" w14:textId="77777777" w:rsidR="00D228BD" w:rsidRPr="007560AA" w:rsidRDefault="00D228BD" w:rsidP="00506C7A">
      <w:pPr>
        <w:widowControl w:val="0"/>
        <w:numPr>
          <w:ilvl w:val="0"/>
          <w:numId w:val="9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2A7124B8" w14:textId="07DE5C88" w:rsidR="00D228BD" w:rsidRPr="007560AA" w:rsidRDefault="00D228BD" w:rsidP="00506C7A">
      <w:pPr>
        <w:widowControl w:val="0"/>
        <w:numPr>
          <w:ilvl w:val="0"/>
          <w:numId w:val="9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78907411" w14:textId="77777777" w:rsidR="0023404C" w:rsidRPr="007560AA" w:rsidRDefault="0023404C" w:rsidP="0023404C">
      <w:pPr>
        <w:widowControl w:val="0"/>
        <w:tabs>
          <w:tab w:val="left" w:pos="840"/>
        </w:tabs>
        <w:spacing w:line="281" w:lineRule="auto"/>
        <w:ind w:left="839" w:right="115"/>
        <w:jc w:val="both"/>
        <w:rPr>
          <w:rFonts w:ascii="Arial" w:eastAsia="Trebuchet MS" w:hAnsi="Arial" w:cs="Arial"/>
          <w:sz w:val="22"/>
          <w:szCs w:val="22"/>
        </w:rPr>
      </w:pPr>
    </w:p>
    <w:p w14:paraId="2A7124B9" w14:textId="77777777" w:rsidR="00D228BD" w:rsidRPr="007560AA" w:rsidRDefault="00D228BD" w:rsidP="00D228BD">
      <w:pPr>
        <w:spacing w:before="72"/>
        <w:ind w:left="119"/>
        <w:outlineLvl w:val="2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Alla</w:t>
      </w:r>
      <w:r w:rsidRPr="007560AA">
        <w:rPr>
          <w:rFonts w:ascii="Arial" w:eastAsia="Trebuchet MS" w:hAnsi="Arial" w:cs="Arial"/>
          <w:b/>
          <w:bCs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presente</w:t>
      </w:r>
      <w:r w:rsidRPr="007560AA">
        <w:rPr>
          <w:rFonts w:ascii="Arial" w:eastAsia="Trebuchet MS" w:hAnsi="Arial" w:cs="Arial"/>
          <w:b/>
          <w:bCs/>
          <w:spacing w:val="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allega</w:t>
      </w:r>
      <w:r w:rsidRPr="007560AA">
        <w:rPr>
          <w:rFonts w:ascii="Arial" w:eastAsia="Trebuchet MS" w:hAnsi="Arial" w:cs="Arial"/>
          <w:b/>
          <w:bCs/>
          <w:spacing w:val="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la</w:t>
      </w:r>
      <w:r w:rsidRPr="007560AA">
        <w:rPr>
          <w:rFonts w:ascii="Arial" w:eastAsia="Trebuchet MS" w:hAnsi="Arial" w:cs="Arial"/>
          <w:b/>
          <w:bCs/>
          <w:spacing w:val="-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seguente</w:t>
      </w:r>
      <w:r w:rsidRPr="007560AA">
        <w:rPr>
          <w:rFonts w:ascii="Arial" w:eastAsia="Trebuchet MS" w:hAnsi="Arial" w:cs="Arial"/>
          <w:b/>
          <w:bCs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b/>
          <w:bCs/>
          <w:spacing w:val="-1"/>
          <w:sz w:val="22"/>
          <w:szCs w:val="22"/>
        </w:rPr>
        <w:t>documentazione:</w:t>
      </w:r>
    </w:p>
    <w:p w14:paraId="2A7124BA" w14:textId="77777777" w:rsidR="00D228BD" w:rsidRPr="007560AA" w:rsidRDefault="00710D97" w:rsidP="00506C7A">
      <w:pPr>
        <w:widowControl w:val="0"/>
        <w:numPr>
          <w:ilvl w:val="0"/>
          <w:numId w:val="8"/>
        </w:numPr>
        <w:tabs>
          <w:tab w:val="left" w:pos="521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il progetto formativo firmato dal legale rappresentante e dai soggetti partner in caso di ATI non costituita</w:t>
      </w:r>
      <w:r w:rsidR="00DC56DF" w:rsidRPr="007560AA">
        <w:rPr>
          <w:rFonts w:ascii="Arial" w:eastAsia="Trebuchet MS" w:hAnsi="Arial" w:cs="Arial"/>
          <w:sz w:val="22"/>
          <w:szCs w:val="22"/>
        </w:rPr>
        <w:t>;</w:t>
      </w:r>
      <w:r w:rsidR="00D228BD" w:rsidRPr="007560AA">
        <w:rPr>
          <w:rFonts w:ascii="Arial" w:eastAsia="Trebuchet MS" w:hAnsi="Arial" w:cs="Arial"/>
          <w:sz w:val="22"/>
          <w:szCs w:val="22"/>
        </w:rPr>
        <w:t xml:space="preserve"> </w:t>
      </w:r>
    </w:p>
    <w:p w14:paraId="2A7124BB" w14:textId="77777777" w:rsidR="00D228BD" w:rsidRPr="007560AA" w:rsidRDefault="00D228BD" w:rsidP="00506C7A">
      <w:pPr>
        <w:widowControl w:val="0"/>
        <w:numPr>
          <w:ilvl w:val="0"/>
          <w:numId w:val="8"/>
        </w:numPr>
        <w:tabs>
          <w:tab w:val="left" w:pos="521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nel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caso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ATI</w:t>
      </w:r>
      <w:r w:rsidRPr="007560AA">
        <w:rPr>
          <w:rFonts w:ascii="Arial" w:eastAsia="Trebuchet MS" w:hAnsi="Arial" w:cs="Arial"/>
          <w:spacing w:val="5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o</w:t>
      </w:r>
      <w:r w:rsidRPr="007560AA">
        <w:rPr>
          <w:rFonts w:ascii="Arial" w:eastAsia="Trebuchet MS" w:hAnsi="Arial" w:cs="Arial"/>
          <w:spacing w:val="49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ATS</w:t>
      </w:r>
      <w:r w:rsidRPr="007560AA">
        <w:rPr>
          <w:rFonts w:ascii="Arial" w:eastAsia="Trebuchet MS" w:hAnsi="Arial" w:cs="Arial"/>
          <w:spacing w:val="5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da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costituire,</w:t>
      </w:r>
      <w:r w:rsidRPr="007560AA">
        <w:rPr>
          <w:rFonts w:ascii="Arial" w:eastAsia="Trebuchet MS" w:hAnsi="Arial" w:cs="Arial"/>
          <w:spacing w:val="5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le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dichiarazioni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dei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legali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rappresentanti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dei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soggetti</w:t>
      </w:r>
      <w:r w:rsidRPr="007560AA">
        <w:rPr>
          <w:rFonts w:ascii="Arial" w:eastAsia="Times New Roman" w:hAnsi="Arial" w:cs="Arial"/>
          <w:spacing w:val="4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secondo l’Allegato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A3;</w:t>
      </w:r>
    </w:p>
    <w:p w14:paraId="2A7124BC" w14:textId="77777777" w:rsidR="00D228BD" w:rsidRPr="007560AA" w:rsidRDefault="00D228BD" w:rsidP="00506C7A">
      <w:pPr>
        <w:widowControl w:val="0"/>
        <w:numPr>
          <w:ilvl w:val="0"/>
          <w:numId w:val="8"/>
        </w:numPr>
        <w:tabs>
          <w:tab w:val="left" w:pos="521"/>
        </w:tabs>
        <w:spacing w:line="281" w:lineRule="auto"/>
        <w:ind w:right="113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copia</w:t>
      </w:r>
      <w:r w:rsidRPr="007560AA">
        <w:rPr>
          <w:rFonts w:ascii="Arial" w:eastAsia="Trebuchet MS" w:hAnsi="Arial" w:cs="Arial"/>
          <w:spacing w:val="2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dell’atto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costituzione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dell’ATI</w:t>
      </w:r>
      <w:r w:rsidRPr="007560AA">
        <w:rPr>
          <w:rFonts w:ascii="Arial" w:eastAsia="Trebuchet MS" w:hAnsi="Arial" w:cs="Arial"/>
          <w:spacing w:val="2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o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ATS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regolarmente</w:t>
      </w:r>
      <w:r w:rsidRPr="007560AA">
        <w:rPr>
          <w:rFonts w:ascii="Arial" w:eastAsia="Trebuchet MS" w:hAnsi="Arial" w:cs="Arial"/>
          <w:spacing w:val="2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registrato,</w:t>
      </w:r>
      <w:r w:rsidRPr="007560AA">
        <w:rPr>
          <w:rFonts w:ascii="Arial" w:eastAsia="Trebuchet MS" w:hAnsi="Arial" w:cs="Arial"/>
          <w:spacing w:val="28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laddove</w:t>
      </w:r>
      <w:r w:rsidRPr="007560AA">
        <w:rPr>
          <w:rFonts w:ascii="Arial" w:eastAsia="Trebuchet MS" w:hAnsi="Arial" w:cs="Arial"/>
          <w:spacing w:val="2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l’Associazione</w:t>
      </w:r>
      <w:r w:rsidRPr="007560AA">
        <w:rPr>
          <w:rFonts w:ascii="Arial" w:eastAsia="Times New Roman" w:hAnsi="Arial" w:cs="Arial"/>
          <w:spacing w:val="4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sia già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costituita.</w:t>
      </w:r>
    </w:p>
    <w:p w14:paraId="2A7124BD" w14:textId="77777777" w:rsidR="00D228BD" w:rsidRPr="007560AA" w:rsidRDefault="00D228BD" w:rsidP="00D228BD">
      <w:pPr>
        <w:ind w:left="119"/>
        <w:rPr>
          <w:rFonts w:ascii="Arial" w:eastAsia="Trebuchet MS" w:hAnsi="Arial" w:cs="Arial"/>
          <w:spacing w:val="-1"/>
          <w:sz w:val="22"/>
          <w:szCs w:val="22"/>
        </w:rPr>
      </w:pPr>
    </w:p>
    <w:p w14:paraId="2A7124BE" w14:textId="1F24BF4B" w:rsidR="00D228BD" w:rsidRPr="007560AA" w:rsidRDefault="00D228BD" w:rsidP="00D228BD">
      <w:pPr>
        <w:ind w:left="119"/>
        <w:rPr>
          <w:rFonts w:ascii="Arial" w:eastAsia="Trebuchet MS" w:hAnsi="Arial" w:cs="Arial"/>
          <w:spacing w:val="-1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Luogo </w:t>
      </w:r>
      <w:r w:rsidRPr="007560AA">
        <w:rPr>
          <w:rFonts w:ascii="Arial" w:eastAsia="Trebuchet MS" w:hAnsi="Arial" w:cs="Arial"/>
          <w:sz w:val="22"/>
          <w:szCs w:val="22"/>
        </w:rPr>
        <w:t xml:space="preserve">e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data</w:t>
      </w:r>
      <w:r w:rsidRPr="007560AA">
        <w:rPr>
          <w:rFonts w:ascii="Arial" w:eastAsia="Trebuchet MS" w:hAnsi="Arial" w:cs="Arial"/>
          <w:spacing w:val="1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_________________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                             </w:t>
      </w:r>
      <w:r w:rsidR="00FA78FD">
        <w:rPr>
          <w:rFonts w:ascii="Arial" w:eastAsia="Trebuchet MS" w:hAnsi="Arial" w:cs="Arial"/>
          <w:spacing w:val="-1"/>
          <w:sz w:val="22"/>
          <w:szCs w:val="22"/>
        </w:rPr>
        <w:t xml:space="preserve">   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 Firma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Legale rappresentante</w:t>
      </w:r>
    </w:p>
    <w:p w14:paraId="2A7124BF" w14:textId="77777777" w:rsidR="00DC56DF" w:rsidRPr="007560AA" w:rsidRDefault="00D228BD" w:rsidP="00DC56DF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    </w:t>
      </w:r>
    </w:p>
    <w:p w14:paraId="2A7124C0" w14:textId="5FF02A22" w:rsidR="00DC56DF" w:rsidRPr="007560AA" w:rsidRDefault="00DC56DF" w:rsidP="00DC56DF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A7125F3" wp14:editId="2A7125F4">
                <wp:simplePos x="0" y="0"/>
                <wp:positionH relativeFrom="page">
                  <wp:posOffset>4123690</wp:posOffset>
                </wp:positionH>
                <wp:positionV relativeFrom="paragraph">
                  <wp:posOffset>57785</wp:posOffset>
                </wp:positionV>
                <wp:extent cx="2416175" cy="1270"/>
                <wp:effectExtent l="0" t="0" r="22225" b="17780"/>
                <wp:wrapNone/>
                <wp:docPr id="3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8462D" id="Group 21" o:spid="_x0000_s1026" style="position:absolute;margin-left:324.7pt;margin-top:4.55pt;width:190.25pt;height:.1pt;z-index:-251653120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">
                <v:shape id="Freeform 22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="003E6FF0" w:rsidRPr="007560AA">
        <w:rPr>
          <w:rFonts w:ascii="Arial" w:hAnsi="Arial" w:cs="Arial"/>
          <w:sz w:val="22"/>
          <w:szCs w:val="22"/>
        </w:rPr>
        <w:t xml:space="preserve">       </w:t>
      </w:r>
      <w:r w:rsidR="00947CB1" w:rsidRPr="007560AA">
        <w:rPr>
          <w:rFonts w:ascii="Arial" w:hAnsi="Arial" w:cs="Arial"/>
          <w:sz w:val="22"/>
          <w:szCs w:val="22"/>
        </w:rPr>
        <w:t xml:space="preserve">    </w:t>
      </w:r>
      <w:r w:rsidR="003E6FF0" w:rsidRPr="007560AA">
        <w:rPr>
          <w:rFonts w:ascii="Arial" w:hAnsi="Arial" w:cs="Arial"/>
          <w:sz w:val="22"/>
          <w:szCs w:val="22"/>
        </w:rPr>
        <w:t xml:space="preserve"> </w:t>
      </w:r>
      <w:r w:rsidR="00947CB1" w:rsidRPr="007560AA">
        <w:rPr>
          <w:rFonts w:ascii="Arial" w:hAnsi="Arial" w:cs="Arial"/>
          <w:sz w:val="22"/>
          <w:szCs w:val="22"/>
        </w:rPr>
        <w:t xml:space="preserve">    </w:t>
      </w:r>
      <w:r w:rsidR="003E6FF0" w:rsidRPr="007560AA">
        <w:rPr>
          <w:rFonts w:ascii="Arial" w:hAnsi="Arial" w:cs="Arial"/>
          <w:sz w:val="22"/>
          <w:szCs w:val="22"/>
        </w:rPr>
        <w:t xml:space="preserve">                 </w:t>
      </w:r>
    </w:p>
    <w:p w14:paraId="2A7124C1" w14:textId="39873E8D" w:rsidR="00D228BD" w:rsidRPr="00FA78FD" w:rsidRDefault="00FA78FD" w:rsidP="00FA78FD">
      <w:pPr>
        <w:autoSpaceDE w:val="0"/>
        <w:autoSpaceDN w:val="0"/>
        <w:adjustRightInd w:val="0"/>
        <w:ind w:left="433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  <w:r w:rsidR="00D228BD" w:rsidRPr="00FA78FD">
        <w:rPr>
          <w:rFonts w:ascii="Arial" w:hAnsi="Arial" w:cs="Arial"/>
          <w:sz w:val="16"/>
          <w:szCs w:val="16"/>
        </w:rPr>
        <w:t>Firma autografa sostituita, a mezzo firma digitale,</w:t>
      </w:r>
    </w:p>
    <w:p w14:paraId="2A7124C2" w14:textId="4D1D7138" w:rsidR="00D228BD" w:rsidRPr="00FA78FD" w:rsidRDefault="004B34AF" w:rsidP="00DC56DF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 w:rsidRPr="00FA78FD">
        <w:rPr>
          <w:rFonts w:ascii="Arial" w:hAnsi="Arial" w:cs="Arial"/>
          <w:sz w:val="16"/>
          <w:szCs w:val="16"/>
        </w:rPr>
        <w:t xml:space="preserve">           a</w:t>
      </w:r>
      <w:r w:rsidR="00D228BD" w:rsidRPr="00FA78FD">
        <w:rPr>
          <w:rFonts w:ascii="Arial" w:hAnsi="Arial" w:cs="Arial"/>
          <w:sz w:val="16"/>
          <w:szCs w:val="16"/>
        </w:rPr>
        <w:t>i sensi e per gli effetti dell’art. 24 del D.L. n. 82/2005</w:t>
      </w:r>
    </w:p>
    <w:p w14:paraId="2A7124C3" w14:textId="77777777" w:rsidR="00C75006" w:rsidRPr="007560AA" w:rsidRDefault="00C75006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09D40252" w14:textId="77777777" w:rsidR="00947CB1" w:rsidRPr="007560AA" w:rsidRDefault="00947CB1" w:rsidP="00C75006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2569A835" w14:textId="77777777" w:rsidR="00947CB1" w:rsidRPr="007560AA" w:rsidRDefault="00947CB1" w:rsidP="00C75006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6166B75E" w14:textId="1F517BC9" w:rsidR="00947CB1" w:rsidRDefault="00947CB1" w:rsidP="00C75006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sectPr w:rsidR="00947CB1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156D10E1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4EFC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B4CBC"/>
    <w:rsid w:val="00CC0F4B"/>
    <w:rsid w:val="00CC1C97"/>
    <w:rsid w:val="00CC7195"/>
    <w:rsid w:val="00CD0374"/>
    <w:rsid w:val="00CD18D5"/>
    <w:rsid w:val="00CD19BF"/>
    <w:rsid w:val="00CD3954"/>
    <w:rsid w:val="00CD3F9E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37C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schemas.openxmlformats.org/package/2006/metadata/core-properties"/>
    <ds:schemaRef ds:uri="8f8238b6-0fdb-4eab-b187-cef2dfef91fc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8d0e73fc-776b-43a1-8a43-273e12763e4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956C17-A2AB-454C-BD07-828A3301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4</cp:revision>
  <cp:lastPrinted>2023-09-15T11:26:00Z</cp:lastPrinted>
  <dcterms:created xsi:type="dcterms:W3CDTF">2025-08-08T09:50:00Z</dcterms:created>
  <dcterms:modified xsi:type="dcterms:W3CDTF">2025-08-08T10:49:00Z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